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7088B" w14:textId="03A51E9A" w:rsidR="00F217B1" w:rsidRPr="009753DB" w:rsidRDefault="009753DB" w:rsidP="009753DB">
      <w:pPr>
        <w:spacing w:before="15"/>
        <w:jc w:val="center"/>
        <w:rPr>
          <w:rFonts w:asciiTheme="minorHAnsi" w:hAnsiTheme="minorHAnsi" w:cstheme="minorHAnsi"/>
          <w:sz w:val="22"/>
          <w:szCs w:val="22"/>
        </w:rPr>
      </w:pPr>
      <w:r w:rsidRPr="009753DB">
        <w:rPr>
          <w:rFonts w:asciiTheme="minorHAnsi" w:hAnsiTheme="minorHAnsi" w:cstheme="minorHAnsi"/>
          <w:sz w:val="22"/>
          <w:szCs w:val="22"/>
        </w:rPr>
        <w:t>Markus Ponce</w:t>
      </w:r>
    </w:p>
    <w:p w14:paraId="34EFA9BE" w14:textId="77777777" w:rsidR="00F217B1" w:rsidRPr="009753DB" w:rsidRDefault="009753DB" w:rsidP="009753DB">
      <w:pPr>
        <w:ind w:left="2683" w:right="26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5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26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9753DB">
        <w:rPr>
          <w:rFonts w:asciiTheme="minorHAnsi" w:eastAsia="Arial" w:hAnsiTheme="minorHAnsi" w:cstheme="minorHAnsi"/>
          <w:sz w:val="22"/>
          <w:szCs w:val="22"/>
        </w:rPr>
        <w:t>26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3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</w:p>
    <w:p w14:paraId="53657FCC" w14:textId="6E883395" w:rsidR="00F217B1" w:rsidRPr="009753DB" w:rsidRDefault="009753DB" w:rsidP="009753DB">
      <w:pPr>
        <w:spacing w:before="2"/>
        <w:ind w:left="977" w:right="97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: 01224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64539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bil</w:t>
      </w:r>
      <w:r w:rsidRPr="009753DB">
        <w:rPr>
          <w:rFonts w:asciiTheme="minorHAnsi" w:eastAsia="Arial" w:hAnsiTheme="minorHAnsi" w:cstheme="minorHAnsi"/>
          <w:sz w:val="22"/>
          <w:szCs w:val="22"/>
        </w:rPr>
        <w:t>e: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07775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39845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6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-m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markus@gmail.com</w:t>
      </w:r>
    </w:p>
    <w:p w14:paraId="77E4897A" w14:textId="77777777" w:rsidR="00F217B1" w:rsidRPr="009753DB" w:rsidRDefault="00F217B1" w:rsidP="009753DB">
      <w:pPr>
        <w:rPr>
          <w:rFonts w:asciiTheme="minorHAnsi" w:hAnsiTheme="minorHAnsi" w:cstheme="minorHAnsi"/>
          <w:sz w:val="22"/>
          <w:szCs w:val="22"/>
        </w:rPr>
      </w:pPr>
    </w:p>
    <w:p w14:paraId="157AFB65" w14:textId="56CF6CA7" w:rsidR="00F217B1" w:rsidRPr="009753DB" w:rsidRDefault="009753DB" w:rsidP="009753DB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EDU</w:t>
      </w:r>
      <w:r w:rsidRPr="009753DB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ION</w:t>
      </w:r>
    </w:p>
    <w:p w14:paraId="2A0AFEBA" w14:textId="77777777" w:rsidR="00F217B1" w:rsidRPr="009753DB" w:rsidRDefault="00F217B1" w:rsidP="009753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2DADF6B" w14:textId="77777777" w:rsidR="00F217B1" w:rsidRPr="009753DB" w:rsidRDefault="009753DB" w:rsidP="009753DB">
      <w:pPr>
        <w:spacing w:before="32"/>
        <w:ind w:left="113" w:right="310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2013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- 2017   </w:t>
      </w:r>
      <w:r w:rsidRPr="009753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nou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2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cted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9753D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erd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en</w:t>
      </w:r>
    </w:p>
    <w:p w14:paraId="21B9C80A" w14:textId="77777777" w:rsidR="00F217B1" w:rsidRPr="009753DB" w:rsidRDefault="00F217B1" w:rsidP="009753D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F3BFC00" w14:textId="77777777" w:rsidR="00F217B1" w:rsidRPr="009753DB" w:rsidRDefault="009753DB" w:rsidP="009753DB">
      <w:pPr>
        <w:ind w:left="113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ass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sz w:val="22"/>
          <w:szCs w:val="22"/>
        </w:rPr>
        <w:t>ams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at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f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 ac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at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st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2.1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sed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y 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urs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 so</w:t>
      </w:r>
      <w:r w:rsidRPr="009753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sz w:val="22"/>
          <w:szCs w:val="22"/>
        </w:rPr>
        <w:t>1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9753DB">
        <w:rPr>
          <w:rFonts w:asciiTheme="minorHAnsi" w:eastAsia="Arial" w:hAnsiTheme="minorHAnsi" w:cstheme="minorHAnsi"/>
          <w:sz w:val="22"/>
          <w:szCs w:val="22"/>
        </w:rPr>
        <w:t>2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753DB">
        <w:rPr>
          <w:rFonts w:asciiTheme="minorHAnsi" w:eastAsia="Arial" w:hAnsiTheme="minorHAnsi" w:cstheme="minorHAnsi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al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sz w:val="22"/>
          <w:szCs w:val="22"/>
        </w:rPr>
        <w:t>1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9753DB">
        <w:rPr>
          <w:rFonts w:asciiTheme="minorHAnsi" w:eastAsia="Arial" w:hAnsiTheme="minorHAnsi" w:cstheme="minorHAnsi"/>
          <w:sz w:val="22"/>
          <w:szCs w:val="22"/>
        </w:rPr>
        <w:t>2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753DB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am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cur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as Law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urs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el 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 cond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ch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sser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3F9112" w14:textId="77777777" w:rsidR="00F217B1" w:rsidRPr="009753DB" w:rsidRDefault="00F217B1" w:rsidP="009753D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0AD5029" w14:textId="77777777" w:rsidR="00F217B1" w:rsidRPr="009753DB" w:rsidRDefault="009753DB" w:rsidP="009753DB">
      <w:pPr>
        <w:ind w:left="113" w:right="56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2007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- 2013   </w:t>
      </w:r>
      <w:r w:rsidRPr="009753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Gl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w</w:t>
      </w:r>
    </w:p>
    <w:p w14:paraId="13E8E8AC" w14:textId="77777777" w:rsidR="00F217B1" w:rsidRPr="009753DB" w:rsidRDefault="00F217B1" w:rsidP="009753D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932D5AA" w14:textId="77777777" w:rsidR="00F217B1" w:rsidRPr="009753DB" w:rsidRDefault="009753DB" w:rsidP="009753DB">
      <w:pPr>
        <w:ind w:left="113" w:right="2034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: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sz w:val="22"/>
          <w:szCs w:val="22"/>
        </w:rPr>
        <w:t>, Fr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nch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ory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sh 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on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ems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es: 8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el</w:t>
      </w:r>
    </w:p>
    <w:p w14:paraId="5E3BD587" w14:textId="77777777" w:rsidR="00F217B1" w:rsidRPr="009753DB" w:rsidRDefault="00F217B1" w:rsidP="009753DB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41588E2" w14:textId="17744F6C" w:rsidR="00F217B1" w:rsidRPr="009753DB" w:rsidRDefault="009753DB" w:rsidP="009753DB">
      <w:pPr>
        <w:ind w:left="113" w:right="635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RE</w:t>
      </w:r>
      <w:r w:rsidRPr="009753DB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PERIE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CE</w:t>
      </w:r>
    </w:p>
    <w:p w14:paraId="793130A5" w14:textId="77777777" w:rsidR="00F217B1" w:rsidRPr="009753DB" w:rsidRDefault="009753DB" w:rsidP="009753DB">
      <w:pPr>
        <w:spacing w:before="32"/>
        <w:ind w:left="113" w:right="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Ju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2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753DB">
        <w:rPr>
          <w:rFonts w:asciiTheme="minorHAnsi" w:eastAsia="Arial" w:hAnsiTheme="minorHAnsi" w:cstheme="minorHAnsi"/>
          <w:sz w:val="22"/>
          <w:szCs w:val="22"/>
        </w:rPr>
        <w:t>16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-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g 2016    </w:t>
      </w:r>
      <w:r w:rsidRPr="009753D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Su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mer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ment                                          </w:t>
      </w:r>
      <w:r w:rsidRPr="009753DB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9753D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erd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en</w:t>
      </w:r>
    </w:p>
    <w:p w14:paraId="6F243588" w14:textId="77777777" w:rsidR="00F217B1" w:rsidRPr="009753DB" w:rsidRDefault="00F217B1" w:rsidP="009753D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B268B88" w14:textId="77777777" w:rsidR="00F217B1" w:rsidRPr="009753DB" w:rsidRDefault="009753DB" w:rsidP="009753DB">
      <w:pPr>
        <w:ind w:left="113" w:right="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>as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y De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ar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or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6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sed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ork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as 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of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sh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nd</w:t>
      </w:r>
      <w:r w:rsidRPr="009753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sect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or</w:t>
      </w:r>
      <w:r w:rsidRPr="009753D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such</w:t>
      </w:r>
      <w:r w:rsidRPr="009753D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as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sh</w:t>
      </w:r>
      <w:r w:rsidRPr="009753D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es.  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om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z w:val="22"/>
          <w:szCs w:val="22"/>
        </w:rPr>
        <w:t>, dr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ers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ce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 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prep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prese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ati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group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en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 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C3B440" w14:textId="77777777" w:rsidR="00F217B1" w:rsidRPr="009753DB" w:rsidRDefault="00F217B1" w:rsidP="009753D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EE6DEE8" w14:textId="77777777" w:rsidR="00F217B1" w:rsidRPr="009753DB" w:rsidRDefault="009753DB" w:rsidP="009753DB">
      <w:pPr>
        <w:ind w:left="113" w:right="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Ju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2015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-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2015   </w:t>
      </w:r>
      <w:r w:rsidRPr="009753DB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nt                </w:t>
      </w:r>
      <w:r w:rsidRPr="009753DB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rde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 C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en</w:t>
      </w:r>
    </w:p>
    <w:p w14:paraId="1A02343D" w14:textId="77777777" w:rsidR="00F217B1" w:rsidRPr="009753DB" w:rsidRDefault="00F217B1" w:rsidP="009753D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9AC659" w14:textId="77777777" w:rsidR="00F217B1" w:rsidRPr="009753DB" w:rsidRDefault="009753DB" w:rsidP="009753DB">
      <w:pPr>
        <w:ind w:left="113" w:right="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ch,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produc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or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ed process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on</w:t>
      </w:r>
      <w:r w:rsidRPr="009753DB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omp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  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c 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oc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de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propos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ee preser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ati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orders,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ad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ompu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y purchase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9B83B66" w14:textId="77777777" w:rsidR="00F217B1" w:rsidRPr="009753DB" w:rsidRDefault="00F217B1" w:rsidP="009753D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BCB5D37" w14:textId="77777777" w:rsidR="00F217B1" w:rsidRPr="009753DB" w:rsidRDefault="009753DB" w:rsidP="009753DB">
      <w:pPr>
        <w:ind w:left="113" w:right="12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Jun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2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753DB">
        <w:rPr>
          <w:rFonts w:asciiTheme="minorHAnsi" w:eastAsia="Arial" w:hAnsiTheme="minorHAnsi" w:cstheme="minorHAnsi"/>
          <w:sz w:val="22"/>
          <w:szCs w:val="22"/>
        </w:rPr>
        <w:t>14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-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2014     </w:t>
      </w:r>
      <w:r w:rsidRPr="009753D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olu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ary</w:t>
      </w:r>
      <w:r w:rsidRPr="009753D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Work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eme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t                  </w:t>
      </w:r>
      <w:r w:rsidRPr="009753DB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Gl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b/>
          <w:spacing w:val="-6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w</w:t>
      </w:r>
    </w:p>
    <w:p w14:paraId="43C40AC8" w14:textId="77777777" w:rsidR="00F217B1" w:rsidRPr="009753DB" w:rsidRDefault="00F217B1" w:rsidP="009753D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2DE619D" w14:textId="77777777" w:rsidR="00F217B1" w:rsidRPr="009753DB" w:rsidRDefault="009753DB" w:rsidP="009753DB">
      <w:pPr>
        <w:ind w:left="113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ass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nce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arch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ch  on as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ects</w:t>
      </w:r>
      <w:r w:rsidRPr="009753D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gra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on</w:t>
      </w:r>
      <w:r w:rsidRPr="009753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as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um</w:t>
      </w:r>
      <w:r w:rsidRPr="009753D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case</w:t>
      </w:r>
      <w:r w:rsidRPr="009753D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aw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arch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case</w:t>
      </w:r>
      <w:r w:rsidRPr="009753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es.</w:t>
      </w:r>
      <w:r w:rsidRPr="009753D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so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or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on case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prep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ati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erence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ce ch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ec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8539E66" w14:textId="77777777" w:rsidR="00F217B1" w:rsidRPr="009753DB" w:rsidRDefault="00F217B1" w:rsidP="009753D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AF08B23" w14:textId="77777777" w:rsidR="00F217B1" w:rsidRPr="009753DB" w:rsidRDefault="00F217B1" w:rsidP="009753DB">
      <w:pPr>
        <w:rPr>
          <w:rFonts w:asciiTheme="minorHAnsi" w:hAnsiTheme="minorHAnsi" w:cstheme="minorHAnsi"/>
          <w:sz w:val="22"/>
          <w:szCs w:val="22"/>
        </w:rPr>
      </w:pPr>
    </w:p>
    <w:p w14:paraId="7916C6FB" w14:textId="77777777" w:rsidR="00F217B1" w:rsidRPr="009753DB" w:rsidRDefault="00F217B1" w:rsidP="009753DB">
      <w:pPr>
        <w:rPr>
          <w:rFonts w:asciiTheme="minorHAnsi" w:hAnsiTheme="minorHAnsi" w:cstheme="minorHAnsi"/>
          <w:sz w:val="22"/>
          <w:szCs w:val="22"/>
        </w:rPr>
      </w:pPr>
    </w:p>
    <w:p w14:paraId="79DC8264" w14:textId="77777777" w:rsidR="00F217B1" w:rsidRPr="009753DB" w:rsidRDefault="009753DB" w:rsidP="009753DB">
      <w:pPr>
        <w:ind w:left="113" w:right="7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hAnsiTheme="minorHAnsi" w:cstheme="minorHAnsi"/>
          <w:sz w:val="22"/>
          <w:szCs w:val="22"/>
        </w:rPr>
        <w:pict w14:anchorId="1A009328">
          <v:group id="_x0000_s1038" style="position:absolute;left:0;text-align:left;margin-left:54.9pt;margin-top:16pt;width:499.75pt;height:1.55pt;z-index:-251659776;mso-position-horizontal-relative:page" coordorigin="1098,320" coordsize="9995,31">
            <v:shape id="_x0000_s1040" style="position:absolute;left:1104;top:345;width:9984;height:0" coordorigin="1104,345" coordsize="9984,0" path="m1104,345r9984,e" filled="f" strokeweight=".20464mm">
              <v:path arrowok="t"/>
            </v:shape>
            <v:shape id="_x0000_s1039" style="position:absolute;left:1104;top:325;width:9984;height:0" coordorigin="1104,325" coordsize="9984,0" path="m1104,325r9984,e" filled="f" strokeweight=".58pt">
              <v:path arrowok="t"/>
            </v:shape>
            <w10:wrap anchorx="page"/>
          </v:group>
        </w:pic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OTHER</w:t>
      </w:r>
      <w:r w:rsidRPr="009753DB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PLOY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ENT</w:t>
      </w:r>
    </w:p>
    <w:p w14:paraId="1B83363C" w14:textId="77777777" w:rsidR="00F217B1" w:rsidRPr="009753DB" w:rsidRDefault="00F217B1" w:rsidP="009753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3C451AC" w14:textId="77777777" w:rsidR="00F217B1" w:rsidRPr="009753DB" w:rsidRDefault="009753DB" w:rsidP="009753DB">
      <w:pPr>
        <w:spacing w:before="32"/>
        <w:ind w:left="113" w:right="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ept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2014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–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nt     </w:t>
      </w:r>
      <w:r w:rsidRPr="009753DB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elesales                                              </w:t>
      </w:r>
      <w:r w:rsidRPr="009753DB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rde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ume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of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l custo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ard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or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sz w:val="22"/>
          <w:szCs w:val="22"/>
        </w:rPr>
        <w:t>ce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 sa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ets on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 oc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as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7DFDF6" w14:textId="77777777" w:rsidR="00F217B1" w:rsidRPr="009753DB" w:rsidRDefault="00F217B1" w:rsidP="009753D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584B557" w14:textId="77777777" w:rsidR="00F217B1" w:rsidRPr="009753DB" w:rsidRDefault="009753DB" w:rsidP="009753DB">
      <w:pPr>
        <w:ind w:left="113" w:right="68"/>
        <w:jc w:val="both"/>
        <w:rPr>
          <w:rFonts w:asciiTheme="minorHAnsi" w:eastAsia="Arial" w:hAnsiTheme="minorHAnsi" w:cstheme="minorHAnsi"/>
          <w:sz w:val="22"/>
          <w:szCs w:val="22"/>
        </w:rPr>
        <w:sectPr w:rsidR="00F217B1" w:rsidRPr="009753DB">
          <w:pgSz w:w="11920" w:h="16840"/>
          <w:pgMar w:top="820" w:right="740" w:bottom="280" w:left="1020" w:header="720" w:footer="720" w:gutter="0"/>
          <w:cols w:space="720"/>
        </w:sectPr>
      </w:pPr>
      <w:r w:rsidRPr="009753DB">
        <w:rPr>
          <w:rFonts w:asciiTheme="minorHAnsi" w:eastAsia="Arial" w:hAnsiTheme="minorHAnsi" w:cstheme="minorHAnsi"/>
          <w:sz w:val="22"/>
          <w:szCs w:val="22"/>
        </w:rPr>
        <w:t>Jul 2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753DB">
        <w:rPr>
          <w:rFonts w:asciiTheme="minorHAnsi" w:eastAsia="Arial" w:hAnsiTheme="minorHAnsi" w:cstheme="minorHAnsi"/>
          <w:sz w:val="22"/>
          <w:szCs w:val="22"/>
        </w:rPr>
        <w:t>11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t 2013  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m 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emb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r                                                                  </w:t>
      </w:r>
      <w:r w:rsidRPr="009753DB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z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za H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go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w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pti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prepar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w  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aff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>er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usto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care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9753DB">
        <w:rPr>
          <w:rFonts w:asciiTheme="minorHAnsi" w:eastAsia="Arial" w:hAnsiTheme="minorHAnsi" w:cstheme="minorHAnsi"/>
          <w:sz w:val="22"/>
          <w:szCs w:val="22"/>
        </w:rPr>
        <w:t>emons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ated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by</w:t>
      </w:r>
      <w:r w:rsidRPr="009753DB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pro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ess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al  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pressu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of 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cu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emen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nst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9753DB">
        <w:rPr>
          <w:rFonts w:asciiTheme="minorHAnsi" w:eastAsia="Arial" w:hAnsiTheme="minorHAnsi" w:cstheme="minorHAnsi"/>
          <w:sz w:val="22"/>
          <w:szCs w:val="22"/>
        </w:rPr>
        <w:t>ch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2D7E88" w14:textId="77777777" w:rsidR="00F217B1" w:rsidRPr="009753DB" w:rsidRDefault="009753DB" w:rsidP="009753DB">
      <w:pPr>
        <w:spacing w:before="60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hAnsiTheme="minorHAnsi" w:cstheme="minorHAnsi"/>
          <w:sz w:val="22"/>
          <w:szCs w:val="22"/>
        </w:rPr>
        <w:lastRenderedPageBreak/>
        <w:pict w14:anchorId="231A133D">
          <v:group id="_x0000_s1035" style="position:absolute;left:0;text-align:left;margin-left:54.9pt;margin-top:19pt;width:499.75pt;height:1.55pt;z-index:-251658752;mso-position-horizontal-relative:page" coordorigin="1098,380" coordsize="9995,31">
            <v:shape id="_x0000_s1037" style="position:absolute;left:1104;top:405;width:9984;height:0" coordorigin="1104,405" coordsize="9984,0" path="m1104,405r9984,e" filled="f" strokeweight=".58pt">
              <v:path arrowok="t"/>
            </v:shape>
            <v:shape id="_x0000_s1036" style="position:absolute;left:1104;top:385;width:9984;height:0" coordorigin="1104,385" coordsize="9984,0" path="m1104,385r9984,e" filled="f" strokeweight=".58pt">
              <v:path arrowok="t"/>
            </v:shape>
            <w10:wrap anchorx="page"/>
          </v:group>
        </w:pic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RELE</w:t>
      </w:r>
      <w:r w:rsidRPr="009753DB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ILLS</w:t>
      </w:r>
    </w:p>
    <w:p w14:paraId="2F5BFC87" w14:textId="77777777" w:rsidR="00F217B1" w:rsidRPr="009753DB" w:rsidRDefault="00F217B1" w:rsidP="009753D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6F387B4" w14:textId="77777777" w:rsidR="00F217B1" w:rsidRPr="009753DB" w:rsidRDefault="009753DB" w:rsidP="009753DB">
      <w:pPr>
        <w:spacing w:before="32"/>
        <w:ind w:left="113" w:right="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ommer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9753DB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s:  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ced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suri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cati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ces</w:t>
      </w:r>
      <w:r w:rsidRPr="009753D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ari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of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9753DB">
        <w:rPr>
          <w:rFonts w:asciiTheme="minorHAnsi" w:eastAsia="Arial" w:hAnsiTheme="minorHAnsi" w:cstheme="minorHAnsi"/>
          <w:sz w:val="22"/>
          <w:szCs w:val="22"/>
        </w:rPr>
        <w:t>or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ate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Fris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>ee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soc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et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753D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d an 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w a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sses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ate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hro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emp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eta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l,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sp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     I 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suc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9753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753D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753D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by </w:t>
      </w:r>
      <w:r w:rsidRPr="009753D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sz w:val="22"/>
          <w:szCs w:val="22"/>
        </w:rPr>
        <w:t>cel spreads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 and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A9FB39" w14:textId="77777777" w:rsidR="00F217B1" w:rsidRPr="009753DB" w:rsidRDefault="00F217B1" w:rsidP="009753D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17BD35" w14:textId="77777777" w:rsidR="00F217B1" w:rsidRPr="009753DB" w:rsidRDefault="009753DB" w:rsidP="009753DB">
      <w:pPr>
        <w:ind w:left="113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ommunic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9753DB">
        <w:rPr>
          <w:rFonts w:asciiTheme="minorHAnsi" w:eastAsia="Arial" w:hAnsiTheme="minorHAnsi" w:cstheme="minorHAnsi"/>
          <w:b/>
          <w:spacing w:val="6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nt</w:t>
      </w:r>
      <w:r w:rsidRPr="009753D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e,</w:t>
      </w:r>
      <w:r w:rsidRPr="009753D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ps</w:t>
      </w:r>
      <w:r w:rsidRPr="009753D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753DB">
        <w:rPr>
          <w:rFonts w:asciiTheme="minorHAnsi" w:eastAsia="Arial" w:hAnsiTheme="minorHAnsi" w:cstheme="minorHAnsi"/>
          <w:sz w:val="22"/>
          <w:szCs w:val="22"/>
        </w:rPr>
        <w:t>ow 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s,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cr</w:t>
      </w:r>
      <w:r w:rsidRPr="009753DB">
        <w:rPr>
          <w:rFonts w:asciiTheme="minorHAnsi" w:eastAsia="Arial" w:hAnsiTheme="minorHAnsi" w:cstheme="minorHAnsi"/>
          <w:sz w:val="22"/>
          <w:szCs w:val="22"/>
        </w:rPr>
        <w:t>eta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9753DB">
        <w:rPr>
          <w:rFonts w:asciiTheme="minorHAnsi" w:eastAsia="Arial" w:hAnsiTheme="minorHAnsi" w:cstheme="minorHAnsi"/>
          <w:sz w:val="22"/>
          <w:szCs w:val="22"/>
        </w:rPr>
        <w:t>ns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nt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ns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de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hro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y cust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 in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son.</w:t>
      </w:r>
    </w:p>
    <w:p w14:paraId="5CC26BB3" w14:textId="77777777" w:rsidR="00F217B1" w:rsidRPr="009753DB" w:rsidRDefault="00F217B1" w:rsidP="009753D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AA9CE0" w14:textId="77777777" w:rsidR="00F217B1" w:rsidRPr="009753DB" w:rsidRDefault="009753DB" w:rsidP="009753DB">
      <w:pPr>
        <w:ind w:left="113" w:right="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Work:  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ed,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as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nt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ate Fris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>ee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oc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et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cu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ar 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gths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ati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othe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oc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ated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op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m sa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 3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hs.</w:t>
      </w:r>
    </w:p>
    <w:p w14:paraId="115117F7" w14:textId="77777777" w:rsidR="00F217B1" w:rsidRPr="009753DB" w:rsidRDefault="00F217B1" w:rsidP="009753D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F11295B" w14:textId="77777777" w:rsidR="00F217B1" w:rsidRPr="009753DB" w:rsidRDefault="009753DB" w:rsidP="009753DB">
      <w:pPr>
        <w:ind w:left="113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on </w:t>
      </w:r>
      <w:r w:rsidRPr="009753DB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o </w:t>
      </w:r>
      <w:r w:rsidRPr="009753DB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9753DB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ccura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produc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753D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9753D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ari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753D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cume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753D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753D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9753D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753D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</w:p>
    <w:p w14:paraId="006C84F8" w14:textId="77777777" w:rsidR="00F217B1" w:rsidRPr="009753DB" w:rsidRDefault="009753DB" w:rsidP="009753DB">
      <w:pPr>
        <w:spacing w:before="2"/>
        <w:ind w:left="113" w:right="24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sh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nd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9753DB">
        <w:rPr>
          <w:rFonts w:asciiTheme="minorHAnsi" w:eastAsia="Arial" w:hAnsiTheme="minorHAnsi" w:cstheme="minorHAnsi"/>
          <w:sz w:val="22"/>
          <w:szCs w:val="22"/>
        </w:rPr>
        <w:t>ns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ere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pro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by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9753DB">
        <w:rPr>
          <w:rFonts w:asciiTheme="minorHAnsi" w:eastAsia="Arial" w:hAnsiTheme="minorHAnsi" w:cstheme="minorHAnsi"/>
          <w:sz w:val="22"/>
          <w:szCs w:val="22"/>
        </w:rPr>
        <w:t>or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 cl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9753D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E35C9C7" w14:textId="77777777" w:rsidR="00F217B1" w:rsidRPr="009753DB" w:rsidRDefault="00F217B1" w:rsidP="009753D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08AAD29" w14:textId="77777777" w:rsidR="00F217B1" w:rsidRPr="009753DB" w:rsidRDefault="009753DB" w:rsidP="009753DB">
      <w:pPr>
        <w:ind w:left="113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9753D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eme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:  </w:t>
      </w:r>
      <w:r w:rsidRPr="009753DB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ucc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ced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ork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sz w:val="22"/>
          <w:szCs w:val="22"/>
        </w:rPr>
        <w:t>som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up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 20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urs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 co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y ac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9753DB">
        <w:rPr>
          <w:rFonts w:asciiTheme="minorHAnsi" w:eastAsia="Arial" w:hAnsiTheme="minorHAnsi" w:cstheme="minorHAnsi"/>
          <w:sz w:val="22"/>
          <w:szCs w:val="22"/>
        </w:rPr>
        <w:t>1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el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y L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urs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es. </w:t>
      </w:r>
      <w:r w:rsidRPr="009753D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or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hro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car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ul 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t 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dli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se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9753DB">
        <w:rPr>
          <w:rFonts w:asciiTheme="minorHAnsi" w:eastAsia="Arial" w:hAnsiTheme="minorHAnsi" w:cstheme="minorHAnsi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ork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7321E957" w14:textId="77777777" w:rsidR="00F217B1" w:rsidRPr="009753DB" w:rsidRDefault="00F217B1" w:rsidP="009753D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019A93" w14:textId="77777777" w:rsidR="00F217B1" w:rsidRPr="009753DB" w:rsidRDefault="009753DB" w:rsidP="009753DB">
      <w:pPr>
        <w:ind w:left="113" w:right="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nfo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9753DB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olog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ced</w:t>
      </w:r>
      <w:r w:rsidRPr="009753D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os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cu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arly</w:t>
      </w:r>
      <w:r w:rsidRPr="009753D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produ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up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5,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753DB">
        <w:rPr>
          <w:rFonts w:asciiTheme="minorHAnsi" w:eastAsia="Arial" w:hAnsiTheme="minorHAnsi" w:cstheme="minorHAnsi"/>
          <w:sz w:val="22"/>
          <w:szCs w:val="22"/>
        </w:rPr>
        <w:t>00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ord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, and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al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ch pa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es s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ch as</w:t>
      </w:r>
      <w:r w:rsidRPr="009753D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estl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93EFDE" w14:textId="77777777" w:rsidR="00F217B1" w:rsidRPr="009753DB" w:rsidRDefault="00F217B1" w:rsidP="009753D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D65D1DF" w14:textId="77777777" w:rsidR="00F217B1" w:rsidRPr="009753DB" w:rsidRDefault="00F217B1" w:rsidP="009753DB">
      <w:pPr>
        <w:rPr>
          <w:rFonts w:asciiTheme="minorHAnsi" w:hAnsiTheme="minorHAnsi" w:cstheme="minorHAnsi"/>
          <w:sz w:val="22"/>
          <w:szCs w:val="22"/>
        </w:rPr>
      </w:pPr>
    </w:p>
    <w:p w14:paraId="363110A9" w14:textId="77777777" w:rsidR="00F217B1" w:rsidRPr="009753DB" w:rsidRDefault="00F217B1" w:rsidP="009753DB">
      <w:pPr>
        <w:rPr>
          <w:rFonts w:asciiTheme="minorHAnsi" w:hAnsiTheme="minorHAnsi" w:cstheme="minorHAnsi"/>
          <w:sz w:val="22"/>
          <w:szCs w:val="22"/>
        </w:rPr>
      </w:pPr>
    </w:p>
    <w:p w14:paraId="1358E329" w14:textId="77777777" w:rsidR="00F217B1" w:rsidRPr="009753DB" w:rsidRDefault="009753DB" w:rsidP="009753DB">
      <w:pPr>
        <w:ind w:left="113" w:right="591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hAnsiTheme="minorHAnsi" w:cstheme="minorHAnsi"/>
          <w:sz w:val="22"/>
          <w:szCs w:val="22"/>
        </w:rPr>
        <w:pict w14:anchorId="3A60DD5B">
          <v:group id="_x0000_s1032" style="position:absolute;left:0;text-align:left;margin-left:54.9pt;margin-top:16pt;width:499.75pt;height:1.55pt;z-index:-251657728;mso-position-horizontal-relative:page" coordorigin="1098,320" coordsize="9995,31">
            <v:shape id="_x0000_s1034" style="position:absolute;left:1104;top:345;width:9984;height:0" coordorigin="1104,345" coordsize="9984,0" path="m1104,345r9984,e" filled="f" strokeweight=".58pt">
              <v:path arrowok="t"/>
            </v:shape>
            <v:shape id="_x0000_s1033" style="position:absolute;left:1104;top:325;width:9984;height:0" coordorigin="1104,325" coordsize="9984,0" path="m1104,325r9984,e" filled="f" strokeweight=".58pt">
              <v:path arrowok="t"/>
            </v:shape>
            <w10:wrap anchorx="page"/>
          </v:group>
        </w:pic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POSITI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NS</w:t>
      </w:r>
      <w:r w:rsidRPr="009753DB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RE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PONSIB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LITY</w:t>
      </w:r>
    </w:p>
    <w:p w14:paraId="540F6579" w14:textId="77777777" w:rsidR="00F217B1" w:rsidRPr="009753DB" w:rsidRDefault="00F217B1" w:rsidP="009753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DB4BB08" w14:textId="77777777" w:rsidR="00F217B1" w:rsidRPr="009753DB" w:rsidRDefault="009753DB" w:rsidP="009753DB">
      <w:pPr>
        <w:spacing w:before="32"/>
        <w:ind w:left="113" w:right="63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2014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–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omm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mber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Ul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Fr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49780736" w14:textId="77777777" w:rsidR="00F217B1" w:rsidRPr="009753DB" w:rsidRDefault="009753DB" w:rsidP="009753DB">
      <w:pPr>
        <w:spacing w:before="1"/>
        <w:ind w:left="113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en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av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ate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Fris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>ee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oc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et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>,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com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9753DB">
        <w:rPr>
          <w:rFonts w:asciiTheme="minorHAnsi" w:eastAsia="Arial" w:hAnsiTheme="minorHAnsi" w:cstheme="minorHAnsi"/>
          <w:sz w:val="22"/>
          <w:szCs w:val="22"/>
        </w:rPr>
        <w:t>ee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pti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2010. </w:t>
      </w:r>
      <w:r w:rsidRPr="009753D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ha</w:t>
      </w:r>
      <w:r w:rsidRPr="009753DB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en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nt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753D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y co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soc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ety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succ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sses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such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dou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t at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ach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 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£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753DB">
        <w:rPr>
          <w:rFonts w:asciiTheme="minorHAnsi" w:eastAsia="Arial" w:hAnsiTheme="minorHAnsi" w:cstheme="minorHAnsi"/>
          <w:sz w:val="22"/>
          <w:szCs w:val="22"/>
        </w:rPr>
        <w:t>60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soc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CB96C46" w14:textId="77777777" w:rsidR="00F217B1" w:rsidRPr="009753DB" w:rsidRDefault="00F217B1" w:rsidP="009753D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07B821D" w14:textId="77777777" w:rsidR="00F217B1" w:rsidRPr="009753DB" w:rsidRDefault="009753DB" w:rsidP="009753DB">
      <w:pPr>
        <w:ind w:left="113" w:right="38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2012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–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2013              </w:t>
      </w:r>
      <w:r w:rsidRPr="009753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d of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om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ee</w:t>
      </w:r>
    </w:p>
    <w:p w14:paraId="6D3B4D5A" w14:textId="77777777" w:rsidR="00F217B1" w:rsidRPr="009753DB" w:rsidRDefault="009753DB" w:rsidP="009753DB">
      <w:pPr>
        <w:spacing w:before="8"/>
        <w:ind w:left="113" w:right="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ed 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5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com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ee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ked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producti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 sch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r 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ok.  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nte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nd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ast</w:t>
      </w:r>
      <w:r w:rsidRPr="009753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on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scuss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ng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 des</w:t>
      </w:r>
      <w:r w:rsidRPr="009753DB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136617" w14:textId="77777777" w:rsidR="00F217B1" w:rsidRPr="009753DB" w:rsidRDefault="00F217B1" w:rsidP="009753D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E404583" w14:textId="77777777" w:rsidR="00F217B1" w:rsidRPr="009753DB" w:rsidRDefault="00F217B1" w:rsidP="009753DB">
      <w:pPr>
        <w:rPr>
          <w:rFonts w:asciiTheme="minorHAnsi" w:hAnsiTheme="minorHAnsi" w:cstheme="minorHAnsi"/>
          <w:sz w:val="22"/>
          <w:szCs w:val="22"/>
        </w:rPr>
      </w:pPr>
    </w:p>
    <w:p w14:paraId="62B7A587" w14:textId="77777777" w:rsidR="00F217B1" w:rsidRPr="009753DB" w:rsidRDefault="00F217B1" w:rsidP="009753DB">
      <w:pPr>
        <w:rPr>
          <w:rFonts w:asciiTheme="minorHAnsi" w:hAnsiTheme="minorHAnsi" w:cstheme="minorHAnsi"/>
          <w:sz w:val="22"/>
          <w:szCs w:val="22"/>
        </w:rPr>
      </w:pPr>
    </w:p>
    <w:p w14:paraId="3A561E4F" w14:textId="77777777" w:rsidR="00F217B1" w:rsidRPr="009753DB" w:rsidRDefault="009753DB" w:rsidP="009753DB">
      <w:pPr>
        <w:ind w:left="113" w:right="57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hAnsiTheme="minorHAnsi" w:cstheme="minorHAnsi"/>
          <w:sz w:val="22"/>
          <w:szCs w:val="22"/>
        </w:rPr>
        <w:pict w14:anchorId="3118CFDD">
          <v:group id="_x0000_s1029" style="position:absolute;left:0;text-align:left;margin-left:54.9pt;margin-top:16pt;width:499.75pt;height:1.55pt;z-index:-251656704;mso-position-horizontal-relative:page" coordorigin="1098,320" coordsize="9995,31">
            <v:shape id="_x0000_s1031" style="position:absolute;left:1104;top:345;width:9984;height:0" coordorigin="1104,345" coordsize="9984,0" path="m1104,345r9984,e" filled="f" strokeweight=".58pt">
              <v:path arrowok="t"/>
            </v:shape>
            <v:shape id="_x0000_s1030" style="position:absolute;left:1104;top:325;width:9984;height:0" coordorigin="1104,325" coordsize="9984,0" path="m1104,325r9984,e" filled="f" strokeweight=".58pt">
              <v:path arrowok="t"/>
            </v:shape>
            <w10:wrap anchorx="page"/>
          </v:group>
        </w:pic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INTER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STS</w:t>
      </w:r>
      <w:r w:rsidRPr="009753DB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CHIEVE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EN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14D5969E" w14:textId="77777777" w:rsidR="00F217B1" w:rsidRPr="009753DB" w:rsidRDefault="00F217B1" w:rsidP="009753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0FFDDAC" w14:textId="77777777" w:rsidR="00F217B1" w:rsidRPr="009753DB" w:rsidRDefault="009753DB" w:rsidP="009753DB">
      <w:pPr>
        <w:spacing w:before="32"/>
        <w:ind w:left="113" w:right="71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:  </w:t>
      </w:r>
      <w:r w:rsidRPr="009753D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</w:t>
      </w:r>
      <w:r w:rsidRPr="009753D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ersity</w:t>
      </w:r>
      <w:r w:rsidRPr="009753D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ety</w:t>
      </w:r>
      <w:r w:rsidRPr="009753D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sh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z w:val="22"/>
          <w:szCs w:val="22"/>
        </w:rPr>
        <w:t>arl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, at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care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 and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>f soc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al 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sch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E80B1D" w14:textId="77777777" w:rsidR="00F217B1" w:rsidRPr="009753DB" w:rsidRDefault="00F217B1" w:rsidP="009753D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AFF4C80" w14:textId="77777777" w:rsidR="00F217B1" w:rsidRPr="009753DB" w:rsidRDefault="009753DB" w:rsidP="009753DB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9753DB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: 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ac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ed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bron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el</w:t>
      </w:r>
      <w:r w:rsidRPr="009753D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of</w:t>
      </w:r>
      <w:r w:rsidRPr="009753DB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he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ard</w:t>
      </w:r>
      <w:r w:rsidRPr="009753D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c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es)</w:t>
      </w:r>
      <w:r w:rsidRPr="009753D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</w:p>
    <w:p w14:paraId="1F2692BC" w14:textId="77777777" w:rsidR="00F217B1" w:rsidRPr="009753DB" w:rsidRDefault="009753DB" w:rsidP="009753DB">
      <w:pPr>
        <w:spacing w:before="1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 xml:space="preserve">2015 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753DB">
        <w:rPr>
          <w:rFonts w:asciiTheme="minorHAnsi" w:eastAsia="Arial" w:hAnsiTheme="minorHAnsi" w:cstheme="minorHAnsi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ec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ses </w:t>
      </w:r>
      <w:r w:rsidRPr="009753D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753D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753D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9753DB">
        <w:rPr>
          <w:rFonts w:asciiTheme="minorHAnsi" w:eastAsia="Arial" w:hAnsiTheme="minorHAnsi" w:cstheme="minorHAnsi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en 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753D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753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753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753D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tim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753DB">
        <w:rPr>
          <w:rFonts w:asciiTheme="minorHAnsi" w:eastAsia="Arial" w:hAnsiTheme="minorHAnsi" w:cstheme="minorHAnsi"/>
          <w:sz w:val="22"/>
          <w:szCs w:val="22"/>
        </w:rPr>
        <w:t>e</w:t>
      </w:r>
    </w:p>
    <w:p w14:paraId="25D7EDAC" w14:textId="77777777" w:rsidR="00F217B1" w:rsidRPr="009753DB" w:rsidRDefault="009753DB" w:rsidP="009753DB">
      <w:pPr>
        <w:spacing w:before="1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z w:val="22"/>
          <w:szCs w:val="22"/>
        </w:rPr>
        <w:t>Fris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753DB">
        <w:rPr>
          <w:rFonts w:asciiTheme="minorHAnsi" w:eastAsia="Arial" w:hAnsiTheme="minorHAnsi" w:cstheme="minorHAnsi"/>
          <w:sz w:val="22"/>
          <w:szCs w:val="22"/>
        </w:rPr>
        <w:t>ee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753DB">
        <w:rPr>
          <w:rFonts w:asciiTheme="minorHAnsi" w:eastAsia="Arial" w:hAnsiTheme="minorHAnsi" w:cstheme="minorHAnsi"/>
          <w:sz w:val="22"/>
          <w:szCs w:val="22"/>
        </w:rPr>
        <w:t>oc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z w:val="22"/>
          <w:szCs w:val="22"/>
        </w:rPr>
        <w:t>ety c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itt</w:t>
      </w:r>
      <w:r w:rsidRPr="009753DB">
        <w:rPr>
          <w:rFonts w:asciiTheme="minorHAnsi" w:eastAsia="Arial" w:hAnsiTheme="minorHAnsi" w:cstheme="minorHAnsi"/>
          <w:sz w:val="22"/>
          <w:szCs w:val="22"/>
        </w:rPr>
        <w:t>ee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9753DB">
        <w:rPr>
          <w:rFonts w:asciiTheme="minorHAnsi" w:eastAsia="Arial" w:hAnsiTheme="minorHAnsi" w:cstheme="minorHAnsi"/>
          <w:sz w:val="22"/>
          <w:szCs w:val="22"/>
        </w:rPr>
        <w:t>o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7C59BE0" w14:textId="77777777" w:rsidR="00F217B1" w:rsidRPr="009753DB" w:rsidRDefault="00F217B1" w:rsidP="009753D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2F9C9A7" w14:textId="77777777" w:rsidR="00F217B1" w:rsidRPr="009753DB" w:rsidRDefault="00F217B1" w:rsidP="009753DB">
      <w:pPr>
        <w:rPr>
          <w:rFonts w:asciiTheme="minorHAnsi" w:hAnsiTheme="minorHAnsi" w:cstheme="minorHAnsi"/>
          <w:sz w:val="22"/>
          <w:szCs w:val="22"/>
        </w:rPr>
      </w:pPr>
    </w:p>
    <w:p w14:paraId="63B9C702" w14:textId="77777777" w:rsidR="00F217B1" w:rsidRPr="009753DB" w:rsidRDefault="00F217B1" w:rsidP="009753DB">
      <w:pPr>
        <w:rPr>
          <w:rFonts w:asciiTheme="minorHAnsi" w:hAnsiTheme="minorHAnsi" w:cstheme="minorHAnsi"/>
          <w:sz w:val="22"/>
          <w:szCs w:val="22"/>
        </w:rPr>
      </w:pPr>
    </w:p>
    <w:p w14:paraId="69149288" w14:textId="77777777" w:rsidR="00F217B1" w:rsidRPr="009753DB" w:rsidRDefault="009753DB" w:rsidP="009753DB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hAnsiTheme="minorHAnsi" w:cstheme="minorHAnsi"/>
          <w:sz w:val="22"/>
          <w:szCs w:val="22"/>
        </w:rPr>
        <w:pict w14:anchorId="1FEB2907">
          <v:group id="_x0000_s1026" style="position:absolute;left:0;text-align:left;margin-left:54.9pt;margin-top:16pt;width:499.75pt;height:1.55pt;z-index:-251655680;mso-position-horizontal-relative:page" coordorigin="1098,320" coordsize="9995,31">
            <v:shape id="_x0000_s1028" style="position:absolute;left:1104;top:345;width:9984;height:0" coordorigin="1104,345" coordsize="9984,0" path="m1104,345r9984,e" filled="f" strokeweight=".20464mm">
              <v:path arrowok="t"/>
            </v:shape>
            <v:shape id="_x0000_s1027" style="position:absolute;left:1104;top:325;width:9984;height:0" coordorigin="1104,325" coordsize="9984,0" path="m1104,325r9984,e" filled="f" strokeweight=".58pt">
              <v:path arrowok="t"/>
            </v:shape>
            <w10:wrap anchorx="page"/>
          </v:group>
        </w:pic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REFER</w:t>
      </w:r>
      <w:r w:rsidRPr="009753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b/>
          <w:position w:val="-1"/>
          <w:sz w:val="22"/>
          <w:szCs w:val="22"/>
        </w:rPr>
        <w:t>NCES</w:t>
      </w:r>
    </w:p>
    <w:p w14:paraId="55466071" w14:textId="77777777" w:rsidR="00F217B1" w:rsidRPr="009753DB" w:rsidRDefault="00F217B1" w:rsidP="009753D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EEC49E" w14:textId="77777777" w:rsidR="00F217B1" w:rsidRPr="009753DB" w:rsidRDefault="009753DB" w:rsidP="009753DB">
      <w:pPr>
        <w:spacing w:before="32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A</w:t>
      </w:r>
      <w:r w:rsidRPr="009753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753DB">
        <w:rPr>
          <w:rFonts w:asciiTheme="minorHAnsi" w:eastAsia="Arial" w:hAnsiTheme="minorHAnsi" w:cstheme="minorHAnsi"/>
          <w:sz w:val="22"/>
          <w:szCs w:val="22"/>
        </w:rPr>
        <w:t>a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9753DB">
        <w:rPr>
          <w:rFonts w:asciiTheme="minorHAnsi" w:eastAsia="Arial" w:hAnsiTheme="minorHAnsi" w:cstheme="minorHAnsi"/>
          <w:sz w:val="22"/>
          <w:szCs w:val="22"/>
        </w:rPr>
        <w:t>e on</w:t>
      </w:r>
      <w:r w:rsidRPr="009753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753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753DB">
        <w:rPr>
          <w:rFonts w:asciiTheme="minorHAnsi" w:eastAsia="Arial" w:hAnsiTheme="minorHAnsi" w:cstheme="minorHAnsi"/>
          <w:sz w:val="22"/>
          <w:szCs w:val="22"/>
        </w:rPr>
        <w:t>u</w:t>
      </w:r>
      <w:r w:rsidRPr="009753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753DB">
        <w:rPr>
          <w:rFonts w:asciiTheme="minorHAnsi" w:eastAsia="Arial" w:hAnsiTheme="minorHAnsi" w:cstheme="minorHAnsi"/>
          <w:sz w:val="22"/>
          <w:szCs w:val="22"/>
        </w:rPr>
        <w:t>st</w:t>
      </w:r>
    </w:p>
    <w:sectPr w:rsidR="00F217B1" w:rsidRPr="009753DB">
      <w:pgSz w:w="11920" w:h="16840"/>
      <w:pgMar w:top="82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6221D"/>
    <w:multiLevelType w:val="multilevel"/>
    <w:tmpl w:val="ED80DB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7B1"/>
    <w:rsid w:val="009753DB"/>
    <w:rsid w:val="00F2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417C740F"/>
  <w15:docId w15:val="{1EEA8B0B-6092-41FB-9CF3-7ECA8CBC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852</Words>
  <Characters>4859</Characters>
  <Application>Microsoft Office Word</Application>
  <DocSecurity>0</DocSecurity>
  <Lines>40</Lines>
  <Paragraphs>11</Paragraphs>
  <ScaleCrop>false</ScaleCrop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2021-07-16T13:49:00Z</dcterms:modified>
</cp:coreProperties>
</file>